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rPr>
          <w:rFonts w:cs="Times New Roman" w:hAnsi="Times New Roman" w:eastAsia="Times New Roman" w:ascii="Times New Roman"/>
          <w:sz w:val="32"/>
          <w:szCs w:val="32"/>
        </w:rPr>
        <w:jc w:val="center"/>
        <w:spacing w:before="49"/>
        <w:ind w:left="1235" w:right="1217"/>
      </w:pPr>
      <w:r>
        <w:rPr>
          <w:rFonts w:cs="Times New Roman" w:hAnsi="Times New Roman" w:eastAsia="Times New Roman" w:ascii="Times New Roman"/>
          <w:b/>
          <w:spacing w:val="0"/>
          <w:w w:val="100"/>
          <w:sz w:val="32"/>
          <w:szCs w:val="32"/>
        </w:rPr>
        <w:t>SA</w:t>
      </w:r>
      <w:r>
        <w:rPr>
          <w:rFonts w:cs="Times New Roman" w:hAnsi="Times New Roman" w:eastAsia="Times New Roman" w:ascii="Times New Roman"/>
          <w:b/>
          <w:spacing w:val="1"/>
          <w:w w:val="100"/>
          <w:sz w:val="32"/>
          <w:szCs w:val="32"/>
        </w:rPr>
        <w:t>M</w:t>
      </w:r>
      <w:r>
        <w:rPr>
          <w:rFonts w:cs="Times New Roman" w:hAnsi="Times New Roman" w:eastAsia="Times New Roman" w:ascii="Times New Roman"/>
          <w:b/>
          <w:spacing w:val="-1"/>
          <w:w w:val="100"/>
          <w:sz w:val="32"/>
          <w:szCs w:val="32"/>
        </w:rPr>
        <w:t>P</w:t>
      </w:r>
      <w:r>
        <w:rPr>
          <w:rFonts w:cs="Times New Roman" w:hAnsi="Times New Roman" w:eastAsia="Times New Roman" w:ascii="Times New Roman"/>
          <w:b/>
          <w:spacing w:val="1"/>
          <w:w w:val="100"/>
          <w:sz w:val="32"/>
          <w:szCs w:val="32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32"/>
          <w:szCs w:val="32"/>
        </w:rPr>
        <w:t>E</w:t>
      </w:r>
      <w:r>
        <w:rPr>
          <w:rFonts w:cs="Times New Roman" w:hAnsi="Times New Roman" w:eastAsia="Times New Roman" w:ascii="Times New Roman"/>
          <w:b/>
          <w:spacing w:val="-13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32"/>
          <w:szCs w:val="32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sz w:val="32"/>
          <w:szCs w:val="32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32"/>
          <w:szCs w:val="32"/>
        </w:rPr>
        <w:t>SU</w:t>
      </w:r>
      <w:r>
        <w:rPr>
          <w:rFonts w:cs="Times New Roman" w:hAnsi="Times New Roman" w:eastAsia="Times New Roman" w:ascii="Times New Roman"/>
          <w:b/>
          <w:spacing w:val="1"/>
          <w:w w:val="100"/>
          <w:sz w:val="32"/>
          <w:szCs w:val="32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32"/>
          <w:szCs w:val="32"/>
        </w:rPr>
        <w:t>E</w:t>
      </w:r>
      <w:r>
        <w:rPr>
          <w:rFonts w:cs="Times New Roman" w:hAnsi="Times New Roman" w:eastAsia="Times New Roman" w:ascii="Times New Roman"/>
          <w:b/>
          <w:spacing w:val="-14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32"/>
          <w:szCs w:val="32"/>
        </w:rPr>
        <w:t>-</w:t>
      </w:r>
      <w:r>
        <w:rPr>
          <w:rFonts w:cs="Times New Roman" w:hAnsi="Times New Roman" w:eastAsia="Times New Roman" w:ascii="Times New Roman"/>
          <w:b/>
          <w:spacing w:val="-2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32"/>
          <w:szCs w:val="32"/>
        </w:rPr>
        <w:t>F</w:t>
      </w:r>
      <w:r>
        <w:rPr>
          <w:rFonts w:cs="Times New Roman" w:hAnsi="Times New Roman" w:eastAsia="Times New Roman" w:ascii="Times New Roman"/>
          <w:b/>
          <w:spacing w:val="1"/>
          <w:w w:val="100"/>
          <w:sz w:val="32"/>
          <w:szCs w:val="32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32"/>
          <w:szCs w:val="32"/>
        </w:rPr>
        <w:t>NANCE</w:t>
      </w:r>
      <w:r>
        <w:rPr>
          <w:rFonts w:cs="Times New Roman" w:hAnsi="Times New Roman" w:eastAsia="Times New Roman" w:ascii="Times New Roman"/>
          <w:b/>
          <w:spacing w:val="-15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99"/>
          <w:sz w:val="32"/>
          <w:szCs w:val="32"/>
        </w:rPr>
        <w:t>(</w:t>
      </w:r>
      <w:r>
        <w:rPr>
          <w:rFonts w:cs="Times New Roman" w:hAnsi="Times New Roman" w:eastAsia="Times New Roman" w:ascii="Times New Roman"/>
          <w:b/>
          <w:spacing w:val="1"/>
          <w:w w:val="99"/>
          <w:sz w:val="32"/>
          <w:szCs w:val="32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99"/>
          <w:sz w:val="32"/>
          <w:szCs w:val="32"/>
        </w:rPr>
        <w:t>n</w:t>
      </w:r>
      <w:r>
        <w:rPr>
          <w:rFonts w:cs="Times New Roman" w:hAnsi="Times New Roman" w:eastAsia="Times New Roman" w:ascii="Times New Roman"/>
          <w:b/>
          <w:spacing w:val="-1"/>
          <w:w w:val="99"/>
          <w:sz w:val="32"/>
          <w:szCs w:val="32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99"/>
          <w:sz w:val="32"/>
          <w:szCs w:val="32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99"/>
          <w:sz w:val="32"/>
          <w:szCs w:val="32"/>
        </w:rPr>
        <w:t>y</w:t>
      </w:r>
      <w:r>
        <w:rPr>
          <w:rFonts w:cs="Times New Roman" w:hAnsi="Times New Roman" w:eastAsia="Times New Roman" w:ascii="Times New Roman"/>
          <w:b/>
          <w:spacing w:val="-1"/>
          <w:w w:val="99"/>
          <w:sz w:val="32"/>
          <w:szCs w:val="32"/>
        </w:rPr>
        <w:t>-</w:t>
      </w:r>
      <w:r>
        <w:rPr>
          <w:rFonts w:cs="Times New Roman" w:hAnsi="Times New Roman" w:eastAsia="Times New Roman" w:ascii="Times New Roman"/>
          <w:b/>
          <w:spacing w:val="1"/>
          <w:w w:val="99"/>
          <w:sz w:val="32"/>
          <w:szCs w:val="32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99"/>
          <w:sz w:val="32"/>
          <w:szCs w:val="32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99"/>
          <w:sz w:val="32"/>
          <w:szCs w:val="32"/>
        </w:rPr>
        <w:t>v</w:t>
      </w:r>
      <w:r>
        <w:rPr>
          <w:rFonts w:cs="Times New Roman" w:hAnsi="Times New Roman" w:eastAsia="Times New Roman" w:ascii="Times New Roman"/>
          <w:b/>
          <w:spacing w:val="0"/>
          <w:w w:val="99"/>
          <w:sz w:val="32"/>
          <w:szCs w:val="32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32"/>
          <w:szCs w:val="32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99"/>
          <w:sz w:val="32"/>
          <w:szCs w:val="32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</w:r>
    </w:p>
    <w:p>
      <w:pPr>
        <w:rPr>
          <w:rFonts w:cs="Times New Roman" w:hAnsi="Times New Roman" w:eastAsia="Times New Roman" w:ascii="Times New Roman"/>
          <w:sz w:val="28"/>
          <w:szCs w:val="28"/>
        </w:rPr>
        <w:jc w:val="center"/>
        <w:spacing w:before="7"/>
        <w:ind w:left="3036" w:right="3019"/>
      </w:pPr>
      <w:r>
        <w:rPr>
          <w:rFonts w:cs="Times New Roman" w:hAnsi="Times New Roman" w:eastAsia="Times New Roman" w:ascii="Times New Roman"/>
          <w:b/>
          <w:spacing w:val="-1"/>
          <w:w w:val="100"/>
          <w:sz w:val="28"/>
          <w:szCs w:val="28"/>
        </w:rPr>
        <w:t>F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r</w:t>
      </w:r>
      <w:r>
        <w:rPr>
          <w:rFonts w:cs="Times New Roman" w:hAnsi="Times New Roman" w:eastAsia="Times New Roman" w:ascii="Times New Roman"/>
          <w:b/>
          <w:spacing w:val="-4"/>
          <w:w w:val="100"/>
          <w:sz w:val="28"/>
          <w:szCs w:val="28"/>
        </w:rPr>
        <w:t>m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t:</w:t>
      </w:r>
      <w:r>
        <w:rPr>
          <w:rFonts w:cs="Times New Roman" w:hAnsi="Times New Roman" w:eastAsia="Times New Roman" w:ascii="Times New Roman"/>
          <w:b/>
          <w:spacing w:val="69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8"/>
          <w:szCs w:val="28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hr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o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l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o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g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c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8"/>
          <w:szCs w:val="28"/>
        </w:rPr>
        <w:jc w:val="center"/>
        <w:spacing w:before="4" w:lineRule="exact" w:line="300"/>
        <w:ind w:left="585" w:right="568"/>
      </w:pPr>
      <w:r>
        <w:pict>
          <v:group style="position:absolute;margin-left:84.549pt;margin-top:17.1802pt;width:442.9pt;height:2.25992pt;mso-position-horizontal-relative:page;mso-position-vertical-relative:paragraph;z-index:-67" coordorigin="1691,344" coordsize="8858,45">
            <v:shape style="position:absolute;left:1699;top:381;width:8842;height:0" coordorigin="1699,381" coordsize="8842,0" path="m1699,381l10541,381e" filled="f" stroked="t" strokeweight="0.819922pt" strokecolor="#000000">
              <v:path arrowok="t"/>
            </v:shape>
            <v:shape style="position:absolute;left:1699;top:352;width:8842;height:0" coordorigin="1699,352" coordsize="8842,0" path="m1699,352l10541,352e" filled="f" stroked="t" strokeweight="0.819922pt" strokecolor="#000000">
              <v:path arrowok="t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b/>
          <w:i/>
          <w:spacing w:val="0"/>
          <w:w w:val="100"/>
          <w:position w:val="-1"/>
          <w:sz w:val="28"/>
          <w:szCs w:val="28"/>
        </w:rPr>
        <w:t>C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position w:val="-1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position w:val="-1"/>
          <w:sz w:val="28"/>
          <w:szCs w:val="28"/>
        </w:rPr>
        <w:t>r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position w:val="-1"/>
          <w:sz w:val="28"/>
          <w:szCs w:val="28"/>
        </w:rPr>
        <w:t>eer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position w:val="-1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position w:val="-1"/>
          <w:sz w:val="28"/>
          <w:szCs w:val="28"/>
        </w:rPr>
        <w:t>&amp;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position w:val="-1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position w:val="-1"/>
          <w:sz w:val="28"/>
          <w:szCs w:val="28"/>
        </w:rPr>
        <w:t>C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position w:val="-1"/>
          <w:sz w:val="28"/>
          <w:szCs w:val="28"/>
        </w:rPr>
        <w:t>o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position w:val="-1"/>
          <w:sz w:val="28"/>
          <w:szCs w:val="28"/>
        </w:rPr>
        <w:t>un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position w:val="-1"/>
          <w:sz w:val="28"/>
          <w:szCs w:val="28"/>
        </w:rPr>
        <w:t>s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position w:val="-1"/>
          <w:sz w:val="28"/>
          <w:szCs w:val="28"/>
        </w:rPr>
        <w:t>e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position w:val="-1"/>
          <w:sz w:val="28"/>
          <w:szCs w:val="28"/>
        </w:rPr>
        <w:t>l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position w:val="-1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position w:val="-1"/>
          <w:sz w:val="28"/>
          <w:szCs w:val="28"/>
        </w:rPr>
        <w:t>ng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position w:val="-1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position w:val="-1"/>
          <w:sz w:val="28"/>
          <w:szCs w:val="28"/>
        </w:rPr>
        <w:t>Se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position w:val="-1"/>
          <w:sz w:val="28"/>
          <w:szCs w:val="28"/>
        </w:rPr>
        <w:t>r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position w:val="-1"/>
          <w:sz w:val="28"/>
          <w:szCs w:val="28"/>
        </w:rPr>
        <w:t>v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position w:val="-1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position w:val="-1"/>
          <w:sz w:val="28"/>
          <w:szCs w:val="28"/>
        </w:rPr>
        <w:t>ce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position w:val="-1"/>
          <w:sz w:val="28"/>
          <w:szCs w:val="28"/>
        </w:rPr>
        <w:t>s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position w:val="-1"/>
          <w:sz w:val="28"/>
          <w:szCs w:val="28"/>
        </w:rPr>
        <w:t>,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position w:val="-1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position w:val="-1"/>
          <w:sz w:val="28"/>
          <w:szCs w:val="28"/>
        </w:rPr>
        <w:t>U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position w:val="-1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position w:val="-1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position w:val="-1"/>
          <w:sz w:val="28"/>
          <w:szCs w:val="28"/>
        </w:rPr>
        <w:t>ve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position w:val="-1"/>
          <w:sz w:val="28"/>
          <w:szCs w:val="28"/>
        </w:rPr>
        <w:t>r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position w:val="-1"/>
          <w:sz w:val="28"/>
          <w:szCs w:val="28"/>
        </w:rPr>
        <w:t>s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position w:val="-1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position w:val="-1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position w:val="-1"/>
          <w:sz w:val="28"/>
          <w:szCs w:val="28"/>
        </w:rPr>
        <w:t>y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position w:val="-1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position w:val="-1"/>
          <w:sz w:val="28"/>
          <w:szCs w:val="28"/>
        </w:rPr>
        <w:t>o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position w:val="-1"/>
          <w:sz w:val="28"/>
          <w:szCs w:val="28"/>
        </w:rPr>
        <w:t>f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position w:val="-1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position w:val="-1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position w:val="-1"/>
          <w:sz w:val="28"/>
          <w:szCs w:val="28"/>
        </w:rPr>
        <w:t>o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position w:val="-1"/>
          <w:sz w:val="28"/>
          <w:szCs w:val="28"/>
        </w:rPr>
        <w:t>u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position w:val="-1"/>
          <w:sz w:val="28"/>
          <w:szCs w:val="28"/>
        </w:rPr>
        <w:t>s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position w:val="-1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position w:val="-1"/>
          <w:sz w:val="28"/>
          <w:szCs w:val="28"/>
        </w:rPr>
        <w:t>o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position w:val="-1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position w:val="-1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position w:val="-1"/>
          <w:sz w:val="28"/>
          <w:szCs w:val="28"/>
        </w:rPr>
        <w:t>-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position w:val="-1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position w:val="-1"/>
          <w:sz w:val="28"/>
          <w:szCs w:val="28"/>
        </w:rPr>
        <w:t>C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position w:val="-1"/>
          <w:sz w:val="28"/>
          <w:szCs w:val="28"/>
        </w:rPr>
        <w:t>l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position w:val="-1"/>
          <w:sz w:val="28"/>
          <w:szCs w:val="28"/>
        </w:rPr>
        <w:t>e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position w:val="-1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position w:val="-1"/>
          <w:sz w:val="28"/>
          <w:szCs w:val="28"/>
        </w:rPr>
        <w:t>r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position w:val="-1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position w:val="-1"/>
          <w:sz w:val="28"/>
          <w:szCs w:val="28"/>
        </w:rPr>
        <w:t>L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position w:val="-1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position w:val="-1"/>
          <w:sz w:val="28"/>
          <w:szCs w:val="28"/>
        </w:rPr>
        <w:t>k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position w:val="-1"/>
          <w:sz w:val="28"/>
          <w:szCs w:val="2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8"/>
          <w:szCs w:val="28"/>
        </w:rPr>
      </w:r>
    </w:p>
    <w:p>
      <w:pPr>
        <w:rPr>
          <w:sz w:val="12"/>
          <w:szCs w:val="12"/>
        </w:rPr>
        <w:jc w:val="left"/>
        <w:spacing w:before="1" w:lineRule="exact" w:line="120"/>
      </w:pPr>
      <w:r>
        <w:rPr>
          <w:sz w:val="12"/>
          <w:szCs w:val="1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8"/>
          <w:szCs w:val="28"/>
        </w:rPr>
        <w:jc w:val="center"/>
        <w:spacing w:before="24"/>
        <w:ind w:left="3429" w:right="3409"/>
      </w:pPr>
      <w:r>
        <w:rPr>
          <w:rFonts w:cs="Times New Roman" w:hAnsi="Times New Roman" w:eastAsia="Times New Roman" w:ascii="Times New Roman"/>
          <w:b/>
          <w:spacing w:val="-1"/>
          <w:w w:val="100"/>
          <w:sz w:val="28"/>
          <w:szCs w:val="28"/>
        </w:rPr>
        <w:t>D</w:t>
      </w:r>
      <w:r>
        <w:rPr>
          <w:rFonts w:cs="Times New Roman" w:hAnsi="Times New Roman" w:eastAsia="Times New Roman" w:ascii="Times New Roman"/>
          <w:b/>
          <w:spacing w:val="-1"/>
          <w:w w:val="100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b/>
          <w:spacing w:val="-1"/>
          <w:w w:val="100"/>
          <w:sz w:val="28"/>
          <w:szCs w:val="28"/>
        </w:rPr>
        <w:t>V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D</w:t>
      </w:r>
      <w:r>
        <w:rPr>
          <w:rFonts w:cs="Times New Roman" w:hAnsi="Times New Roman" w:eastAsia="Times New Roman" w:ascii="Times New Roman"/>
          <w:b/>
          <w:spacing w:val="-2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W</w:t>
      </w:r>
      <w:r>
        <w:rPr>
          <w:rFonts w:cs="Times New Roman" w:hAnsi="Times New Roman" w:eastAsia="Times New Roman" w:ascii="Times New Roman"/>
          <w:b/>
          <w:spacing w:val="-1"/>
          <w:w w:val="100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b/>
          <w:spacing w:val="-1"/>
          <w:w w:val="100"/>
          <w:sz w:val="28"/>
          <w:szCs w:val="28"/>
        </w:rPr>
        <w:t>Y</w:t>
      </w:r>
      <w:r>
        <w:rPr>
          <w:rFonts w:cs="Times New Roman" w:hAnsi="Times New Roman" w:eastAsia="Times New Roman" w:ascii="Times New Roman"/>
          <w:b/>
          <w:spacing w:val="-1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spacing w:before="3" w:lineRule="auto" w:line="246"/>
        <w:ind w:left="3373" w:right="3355" w:firstLine="3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16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TX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77054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281)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123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4567</w:t>
      </w:r>
      <w:hyperlink r:id="rId4">
        <w:r>
          <w:rPr>
            <w:rFonts w:cs="Times New Roman" w:hAnsi="Times New Roman" w:eastAsia="Times New Roman" w:ascii="Times New Roman"/>
            <w:spacing w:val="0"/>
            <w:w w:val="100"/>
            <w:sz w:val="24"/>
            <w:szCs w:val="24"/>
          </w:rPr>
          <w:t> </w:t>
        </w:r>
        <w:r>
          <w:rPr>
            <w:rFonts w:cs="Times New Roman" w:hAnsi="Times New Roman" w:eastAsia="Times New Roman" w:ascii="Times New Roman"/>
            <w:spacing w:val="0"/>
            <w:w w:val="100"/>
            <w:sz w:val="24"/>
            <w:szCs w:val="24"/>
          </w:rPr>
          <w:t>w</w:t>
        </w:r>
        <w:r>
          <w:rPr>
            <w:rFonts w:cs="Times New Roman" w:hAnsi="Times New Roman" w:eastAsia="Times New Roman" w:ascii="Times New Roman"/>
            <w:spacing w:val="-1"/>
            <w:w w:val="100"/>
            <w:sz w:val="24"/>
            <w:szCs w:val="24"/>
          </w:rPr>
          <w:t>a</w:t>
        </w:r>
        <w:r>
          <w:rPr>
            <w:rFonts w:cs="Times New Roman" w:hAnsi="Times New Roman" w:eastAsia="Times New Roman" w:ascii="Times New Roman"/>
            <w:spacing w:val="-7"/>
            <w:w w:val="100"/>
            <w:sz w:val="24"/>
            <w:szCs w:val="24"/>
          </w:rPr>
          <w:t>y</w:t>
        </w:r>
        <w:r>
          <w:rPr>
            <w:rFonts w:cs="Times New Roman" w:hAnsi="Times New Roman" w:eastAsia="Times New Roman" w:ascii="Times New Roman"/>
            <w:spacing w:val="0"/>
            <w:w w:val="100"/>
            <w:sz w:val="24"/>
            <w:szCs w:val="24"/>
          </w:rPr>
          <w:t>n</w:t>
        </w:r>
        <w:r>
          <w:rPr>
            <w:rFonts w:cs="Times New Roman" w:hAnsi="Times New Roman" w:eastAsia="Times New Roman" w:ascii="Times New Roman"/>
            <w:spacing w:val="-1"/>
            <w:w w:val="100"/>
            <w:sz w:val="24"/>
            <w:szCs w:val="24"/>
          </w:rPr>
          <w:t>e</w:t>
        </w:r>
        <w:r>
          <w:rPr>
            <w:rFonts w:cs="Times New Roman" w:hAnsi="Times New Roman" w:eastAsia="Times New Roman" w:ascii="Times New Roman"/>
            <w:spacing w:val="0"/>
            <w:w w:val="100"/>
            <w:sz w:val="24"/>
            <w:szCs w:val="24"/>
          </w:rPr>
          <w:t>@</w:t>
        </w:r>
        <w:r>
          <w:rPr>
            <w:rFonts w:cs="Times New Roman" w:hAnsi="Times New Roman" w:eastAsia="Times New Roman" w:ascii="Times New Roman"/>
            <w:spacing w:val="-1"/>
            <w:w w:val="100"/>
            <w:sz w:val="24"/>
            <w:szCs w:val="24"/>
          </w:rPr>
          <w:t>a</w:t>
        </w:r>
        <w:r>
          <w:rPr>
            <w:rFonts w:cs="Times New Roman" w:hAnsi="Times New Roman" w:eastAsia="Times New Roman" w:ascii="Times New Roman"/>
            <w:spacing w:val="0"/>
            <w:w w:val="100"/>
            <w:sz w:val="24"/>
            <w:szCs w:val="24"/>
          </w:rPr>
          <w:t>tt.n</w:t>
        </w:r>
        <w:r>
          <w:rPr>
            <w:rFonts w:cs="Times New Roman" w:hAnsi="Times New Roman" w:eastAsia="Times New Roman" w:ascii="Times New Roman"/>
            <w:spacing w:val="-1"/>
            <w:w w:val="100"/>
            <w:sz w:val="24"/>
            <w:szCs w:val="24"/>
          </w:rPr>
          <w:t>e</w:t>
        </w:r>
        <w:r>
          <w:rPr>
            <w:rFonts w:cs="Times New Roman" w:hAnsi="Times New Roman" w:eastAsia="Times New Roman" w:ascii="Times New Roman"/>
            <w:spacing w:val="0"/>
            <w:w w:val="100"/>
            <w:sz w:val="24"/>
            <w:szCs w:val="24"/>
          </w:rPr>
          <w:t>t</w:t>
        </w:r>
      </w:hyperlink>
    </w:p>
    <w:p>
      <w:pPr>
        <w:rPr>
          <w:sz w:val="28"/>
          <w:szCs w:val="28"/>
        </w:rPr>
        <w:jc w:val="left"/>
        <w:spacing w:before="8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ind w:left="3728" w:right="3710"/>
      </w:pP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DUCA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28"/>
          <w:szCs w:val="28"/>
        </w:rPr>
        <w:jc w:val="left"/>
        <w:spacing w:before="10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ind w:left="70" w:right="62"/>
      </w:pP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lor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                                                                      </w:t>
      </w:r>
      <w:r>
        <w:rPr>
          <w:rFonts w:cs="Times New Roman" w:hAnsi="Times New Roman" w:eastAsia="Times New Roman" w:ascii="Times New Roman"/>
          <w:b/>
          <w:spacing w:val="5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1999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"/>
        <w:ind w:left="108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Univ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sity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Houston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ke</w:t>
      </w:r>
    </w:p>
    <w:p>
      <w:pPr>
        <w:rPr>
          <w:sz w:val="10"/>
          <w:szCs w:val="10"/>
        </w:rPr>
        <w:jc w:val="left"/>
        <w:spacing w:before="5" w:lineRule="exact" w:line="100"/>
      </w:pPr>
      <w:r>
        <w:rPr>
          <w:sz w:val="10"/>
          <w:szCs w:val="1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468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oint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3.7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1"/>
        <w:ind w:left="468"/>
      </w:pP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Asso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tion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1"/>
        <w:ind w:left="468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’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Among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oll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tud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nts</w:t>
      </w:r>
    </w:p>
    <w:p>
      <w:pPr>
        <w:rPr>
          <w:sz w:val="28"/>
          <w:szCs w:val="28"/>
        </w:rPr>
        <w:jc w:val="left"/>
        <w:spacing w:before="15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ind w:left="3576" w:right="3557"/>
      </w:pP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OY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28"/>
          <w:szCs w:val="28"/>
        </w:rPr>
        <w:jc w:val="left"/>
        <w:spacing w:before="10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ind w:left="67" w:right="156"/>
      </w:pP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                                                 </w:t>
      </w:r>
      <w:r>
        <w:rPr>
          <w:rFonts w:cs="Times New Roman" w:hAnsi="Times New Roman" w:eastAsia="Times New Roman" w:ascii="Times New Roman"/>
          <w:b/>
          <w:spacing w:val="3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1996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7"/>
        <w:ind w:left="108"/>
      </w:pP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ommunity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oll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1" w:lineRule="auto" w:line="258"/>
        <w:ind w:left="468" w:right="4011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lop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ls.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Assist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stud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ning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skills.</w:t>
      </w:r>
    </w:p>
    <w:p>
      <w:pPr>
        <w:rPr>
          <w:sz w:val="26"/>
          <w:szCs w:val="26"/>
        </w:rPr>
        <w:jc w:val="left"/>
        <w:spacing w:before="14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ind w:left="70" w:right="204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Assis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                                                                                               </w:t>
      </w:r>
      <w:r>
        <w:rPr>
          <w:rFonts w:cs="Times New Roman" w:hAnsi="Times New Roman" w:eastAsia="Times New Roman" w:ascii="Times New Roman"/>
          <w:b/>
          <w:spacing w:val="2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1994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1996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7"/>
        <w:ind w:left="108"/>
      </w:pP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ounting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1" w:lineRule="auto" w:line="258"/>
        <w:ind w:left="468" w:right="1799"/>
      </w:pP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ovid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limin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spond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qu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stions.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using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omput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iling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1"/>
        <w:ind w:left="468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visito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nsw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phon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s.</w:t>
      </w:r>
    </w:p>
    <w:p>
      <w:pPr>
        <w:rPr>
          <w:sz w:val="28"/>
          <w:szCs w:val="28"/>
        </w:rPr>
        <w:jc w:val="left"/>
        <w:spacing w:before="15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ind w:left="70" w:right="204"/>
      </w:pP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al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Asso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ia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                                                                                                </w:t>
      </w:r>
      <w:r>
        <w:rPr>
          <w:rFonts w:cs="Times New Roman" w:hAnsi="Times New Roman" w:eastAsia="Times New Roman" w:ascii="Times New Roman"/>
          <w:b/>
          <w:spacing w:val="5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1992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1994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7"/>
        <w:ind w:left="108"/>
      </w:pP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’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Houston,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1" w:lineRule="auto" w:line="258"/>
        <w:ind w:left="468" w:right="2101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Assist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ustom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with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’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lothin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ist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lude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ing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shi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t.</w:t>
      </w:r>
    </w:p>
    <w:p>
      <w:pPr>
        <w:rPr>
          <w:sz w:val="26"/>
          <w:szCs w:val="26"/>
        </w:rPr>
        <w:jc w:val="left"/>
        <w:spacing w:before="14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ind w:left="3212" w:right="3192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RI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NCE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28"/>
          <w:szCs w:val="28"/>
        </w:rPr>
        <w:jc w:val="left"/>
        <w:spacing w:before="10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ind w:left="67" w:right="156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Vol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oup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Kit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                        </w:t>
      </w:r>
      <w:r>
        <w:rPr>
          <w:rFonts w:cs="Times New Roman" w:hAnsi="Times New Roman" w:eastAsia="Times New Roman" w:ascii="Times New Roman"/>
          <w:spacing w:val="5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1997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1"/>
        <w:ind w:left="468"/>
      </w:pP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volunt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dul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1"/>
        <w:ind w:left="468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lop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impl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omput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m.</w:t>
      </w:r>
    </w:p>
    <w:p>
      <w:pPr>
        <w:rPr>
          <w:sz w:val="28"/>
          <w:szCs w:val="28"/>
        </w:rPr>
        <w:jc w:val="left"/>
        <w:spacing w:before="15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ind w:left="3298" w:right="3281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CO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28"/>
          <w:szCs w:val="28"/>
        </w:rPr>
        <w:jc w:val="left"/>
        <w:spacing w:before="6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8"/>
      </w:pP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king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knowl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indows,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ow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oint,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otus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3,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</w:p>
    <w:sectPr>
      <w:type w:val="continuous"/>
      <w:pgSz w:w="12240" w:h="15840"/>
      <w:pgMar w:top="680" w:bottom="280" w:left="1620" w:right="1640"/>
    </w:sectPr>
  </w:body>
</w:document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" xmlns:w10="urn:schemas-microsoft-com:office:word" xmlns:w="http://schemas.openxmlformats.org/wordprocessingml/2006/main" xmlns:sl="http://schemas.openxmlformats.org/schemaLibrary/2006/main">
  <w:compat>
    <w:compatSetting w:name="compatibilityMode" w:uri="http://schemas.microsoft.com/office/word" w:val="15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9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9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9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9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9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9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9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9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theme" Target="theme/theme1.xml"/><Relationship Id="rId4" Type="http://schemas.openxmlformats.org/officeDocument/2006/relationships/hyperlink" Target="mailto:wayne@att.net" TargetMode="Externa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DocSecurity>0</DocSecurity>
  <ScaleCrop>false</ScaleCrop>
  <LinksUpToDate>false</LinksUpToDate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